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D58106" w14:textId="77777777" w:rsidR="00000000" w:rsidRPr="00942CF8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43C38BA3" w14:textId="77777777" w:rsidR="00000000" w:rsidRPr="00942CF8" w:rsidRDefault="00942CF8" w:rsidP="00942CF8">
      <w:pPr>
        <w:spacing w:after="0" w:line="300" w:lineRule="atLeast"/>
        <w:ind w:left="531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bookmarkStart w:id="0" w:name="_Hlk201587007"/>
      <w:r w:rsidRPr="00942CF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 w:rsidR="00076EA9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  <w:r w:rsidRPr="00942CF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do zapytania ofertowego</w:t>
      </w:r>
    </w:p>
    <w:bookmarkEnd w:id="0"/>
    <w:p w14:paraId="3FD0B87E" w14:textId="77777777" w:rsidR="00942CF8" w:rsidRDefault="00942CF8">
      <w:pPr>
        <w:spacing w:after="0" w:line="300" w:lineRule="atLeast"/>
        <w:ind w:left="360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4542902A" w14:textId="77777777" w:rsidR="00942CF8" w:rsidRDefault="00942CF8" w:rsidP="00942CF8">
      <w:p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5A185A8" w14:textId="77777777" w:rsidR="00942CF8" w:rsidRDefault="00942CF8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………………………………………………….</w:t>
      </w:r>
    </w:p>
    <w:p w14:paraId="4091552C" w14:textId="77777777" w:rsidR="00942CF8" w:rsidRPr="005A4B21" w:rsidRDefault="00942CF8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A4B21">
        <w:rPr>
          <w:rFonts w:ascii="Arial" w:eastAsia="Times New Roman" w:hAnsi="Arial" w:cs="Arial"/>
          <w:bCs/>
          <w:sz w:val="20"/>
          <w:szCs w:val="20"/>
          <w:lang w:eastAsia="pl-PL"/>
        </w:rPr>
        <w:t>pełna nazwa Wykonawcy</w:t>
      </w:r>
    </w:p>
    <w:p w14:paraId="227D5C57" w14:textId="77777777" w:rsidR="00942CF8" w:rsidRPr="005A4B21" w:rsidRDefault="00942CF8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E4C49E6" w14:textId="77777777" w:rsidR="00942CF8" w:rsidRDefault="00942CF8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………………………………………………….</w:t>
      </w:r>
    </w:p>
    <w:p w14:paraId="0FBBE3A9" w14:textId="77777777" w:rsidR="00942CF8" w:rsidRDefault="005A4B21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</w:t>
      </w:r>
      <w:r w:rsidR="00942CF8" w:rsidRPr="005A4B21">
        <w:rPr>
          <w:rFonts w:ascii="Arial" w:eastAsia="Times New Roman" w:hAnsi="Arial" w:cs="Arial"/>
          <w:bCs/>
          <w:sz w:val="20"/>
          <w:szCs w:val="20"/>
          <w:lang w:eastAsia="pl-PL"/>
        </w:rPr>
        <w:t>dres</w:t>
      </w:r>
    </w:p>
    <w:p w14:paraId="36197B79" w14:textId="77777777" w:rsidR="005A4B21" w:rsidRPr="005A4B21" w:rsidRDefault="005A4B21" w:rsidP="005A4B21">
      <w:pPr>
        <w:spacing w:after="0" w:line="240" w:lineRule="auto"/>
        <w:ind w:left="141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A2A9D3" w14:textId="77777777" w:rsidR="00942CF8" w:rsidRDefault="005A4B21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………………………………………………….</w:t>
      </w:r>
    </w:p>
    <w:p w14:paraId="1D59C777" w14:textId="77777777" w:rsidR="005A4B21" w:rsidRDefault="005A4B21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telefon</w:t>
      </w:r>
    </w:p>
    <w:p w14:paraId="1845E278" w14:textId="77777777" w:rsidR="005A4B21" w:rsidRDefault="005A4B21" w:rsidP="005A4B21">
      <w:pPr>
        <w:spacing w:after="0" w:line="240" w:lineRule="auto"/>
        <w:ind w:left="141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C0DDEF3" w14:textId="77777777" w:rsidR="00942CF8" w:rsidRDefault="00942CF8" w:rsidP="005A4B2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</w:t>
      </w:r>
    </w:p>
    <w:p w14:paraId="4B2EE373" w14:textId="77777777" w:rsidR="00942CF8" w:rsidRPr="005A4B21" w:rsidRDefault="00942CF8" w:rsidP="005A4B2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A4B21">
        <w:rPr>
          <w:rFonts w:ascii="Arial" w:eastAsia="Times New Roman" w:hAnsi="Arial" w:cs="Arial"/>
          <w:sz w:val="20"/>
          <w:szCs w:val="20"/>
          <w:lang w:eastAsia="pl-PL"/>
        </w:rPr>
        <w:t>NIP</w:t>
      </w:r>
      <w:r w:rsidR="0042704F">
        <w:rPr>
          <w:rFonts w:ascii="Arial" w:eastAsia="Times New Roman" w:hAnsi="Arial" w:cs="Arial"/>
          <w:sz w:val="20"/>
          <w:szCs w:val="20"/>
          <w:lang w:eastAsia="pl-PL"/>
        </w:rPr>
        <w:t>/PESEL</w:t>
      </w:r>
    </w:p>
    <w:p w14:paraId="60D87E14" w14:textId="77777777" w:rsidR="00942CF8" w:rsidRDefault="00942CF8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C69B428" w14:textId="77777777" w:rsidR="00942CF8" w:rsidRDefault="00942CF8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E315C24" w14:textId="77777777" w:rsidR="00000000" w:rsidRDefault="00000000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</w:t>
      </w:r>
    </w:p>
    <w:p w14:paraId="36A8A36D" w14:textId="77777777" w:rsidR="00000000" w:rsidRDefault="00000000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 braku powiązań kapitałowych lub osobowych</w:t>
      </w:r>
    </w:p>
    <w:p w14:paraId="7E9257F9" w14:textId="77777777" w:rsidR="00000000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45E152" w14:textId="77777777" w:rsidR="00000000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6E1D5FD" w14:textId="77777777" w:rsidR="00000000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Ja niżej podpisany oświadczam, iż nie jestem powiązany z Zamawiającym osobowo lub kapitałowo.</w:t>
      </w:r>
    </w:p>
    <w:p w14:paraId="60DB2486" w14:textId="77777777" w:rsidR="00000000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2150BCF" w14:textId="77777777" w:rsidR="00000000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przygotowaniem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  <w:t>i przeprowadzeniem procedury wyboru Wykonawcy a Wykonawcą, polegające w szczególności na:</w:t>
      </w:r>
    </w:p>
    <w:p w14:paraId="0C72E9F5" w14:textId="77777777" w:rsidR="00000000" w:rsidRDefault="00000000">
      <w:pPr>
        <w:spacing w:after="0" w:line="30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F8602BE" w14:textId="77777777" w:rsidR="00000000" w:rsidRDefault="00000000">
      <w:pPr>
        <w:numPr>
          <w:ilvl w:val="1"/>
          <w:numId w:val="3"/>
        </w:numPr>
        <w:spacing w:after="0" w:line="300" w:lineRule="atLeast"/>
        <w:ind w:left="1134" w:hanging="425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uczestniczeniu w spółce jako wspólnik spółki cywilnej lub spółki, posiadaniu co najmniej 10% udziałów lub akcji (o ile niższy próg nie wynika z przepisów prawa), pełnieniu funkcji członka organu nadzorczego lub zarządzającego, prokurenta, pełnomocnika;</w:t>
      </w:r>
    </w:p>
    <w:p w14:paraId="43240957" w14:textId="77777777" w:rsidR="00000000" w:rsidRDefault="00000000">
      <w:pPr>
        <w:numPr>
          <w:ilvl w:val="1"/>
          <w:numId w:val="3"/>
        </w:numPr>
        <w:spacing w:after="0" w:line="300" w:lineRule="atLeast"/>
        <w:ind w:left="1134" w:hanging="425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pozostawaniu w związku małżeńskim, w stosunku pokrewieństwa lub powinowactwa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  <w:t xml:space="preserve"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8873209" w14:textId="77777777" w:rsidR="00000000" w:rsidRDefault="00000000">
      <w:pPr>
        <w:numPr>
          <w:ilvl w:val="1"/>
          <w:numId w:val="3"/>
        </w:numPr>
        <w:spacing w:after="0" w:line="300" w:lineRule="atLeast"/>
        <w:ind w:left="1134" w:hanging="425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  <w:t>z postępowaniem o udzielenie zamówienia.</w:t>
      </w:r>
    </w:p>
    <w:p w14:paraId="55975E88" w14:textId="77777777" w:rsidR="00000000" w:rsidRDefault="00000000">
      <w:pPr>
        <w:spacing w:after="0" w:line="300" w:lineRule="atLeast"/>
        <w:ind w:left="360" w:firstLine="3888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B126A63" w14:textId="77777777" w:rsidR="00000000" w:rsidRDefault="00000000">
      <w:p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C882FC7" w14:textId="77777777" w:rsidR="00000000" w:rsidRDefault="00000000">
      <w:pPr>
        <w:spacing w:after="0" w:line="300" w:lineRule="atLeast"/>
        <w:ind w:left="3900" w:firstLine="348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…………….…………………………………..</w:t>
      </w:r>
    </w:p>
    <w:p w14:paraId="0F9DE101" w14:textId="77777777" w:rsidR="00000000" w:rsidRPr="00076EA9" w:rsidRDefault="00942CF8" w:rsidP="00076EA9">
      <w:pPr>
        <w:spacing w:after="0" w:line="300" w:lineRule="atLeast"/>
        <w:ind w:left="2832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Data, c</w:t>
      </w:r>
      <w:r w:rsidR="00000000">
        <w:rPr>
          <w:rFonts w:ascii="Arial" w:eastAsia="Times New Roman" w:hAnsi="Arial" w:cs="Arial"/>
          <w:bCs/>
          <w:sz w:val="20"/>
          <w:szCs w:val="20"/>
          <w:lang w:eastAsia="pl-PL"/>
        </w:rPr>
        <w:t>zytelny podpis</w:t>
      </w:r>
      <w:r w:rsidR="00462AB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(imię i nazwisko)</w:t>
      </w:r>
    </w:p>
    <w:p w14:paraId="36CD92A5" w14:textId="77777777" w:rsidR="000219EC" w:rsidRDefault="00462AB6" w:rsidP="00462AB6">
      <w:pPr>
        <w:tabs>
          <w:tab w:val="left" w:pos="3876"/>
        </w:tabs>
        <w:spacing w:after="0" w:line="300" w:lineRule="atLeast"/>
        <w:ind w:left="360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ab/>
      </w:r>
    </w:p>
    <w:p w14:paraId="077F8F06" w14:textId="77777777" w:rsidR="0042704F" w:rsidRPr="0042704F" w:rsidRDefault="0042704F" w:rsidP="0042704F">
      <w:pPr>
        <w:ind w:firstLine="708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42704F" w:rsidRPr="004270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CD0E5" w14:textId="77777777" w:rsidR="002A27FD" w:rsidRDefault="002A27FD">
      <w:pPr>
        <w:spacing w:after="0" w:line="240" w:lineRule="auto"/>
      </w:pPr>
      <w:r>
        <w:separator/>
      </w:r>
    </w:p>
  </w:endnote>
  <w:endnote w:type="continuationSeparator" w:id="0">
    <w:p w14:paraId="55B016DE" w14:textId="77777777" w:rsidR="002A27FD" w:rsidRDefault="002A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0">
    <w:altName w:val="Calibri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3EB3" w14:textId="77777777" w:rsidR="00942CF8" w:rsidRPr="007233E7" w:rsidRDefault="007233E7" w:rsidP="007233E7">
    <w:pPr>
      <w:pStyle w:val="Stopka"/>
      <w:jc w:val="center"/>
    </w:pPr>
    <w:r w:rsidRPr="007233E7">
      <w:rPr>
        <w:rFonts w:ascii="Arial" w:hAnsi="Arial" w:cs="Arial"/>
        <w:sz w:val="18"/>
        <w:szCs w:val="18"/>
      </w:rPr>
      <w:t>Projekt „Kompetentni w zawodzie 2.0” FESL.06.03-IZ.01-0CA7/24 współfinansowany przez Unię Europejską w ramach programu Fundusze Europejskie dla Śląskiego 2021 -2027 Priorytet FESL.06.00-Fundusze Europejskie dla edukacji Działanie: FESL.06.03-Kształcenie zawodowe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6E09C" w14:textId="77777777" w:rsidR="002A27FD" w:rsidRDefault="002A27FD">
      <w:pPr>
        <w:spacing w:after="0" w:line="240" w:lineRule="auto"/>
      </w:pPr>
      <w:r>
        <w:separator/>
      </w:r>
    </w:p>
  </w:footnote>
  <w:footnote w:type="continuationSeparator" w:id="0">
    <w:p w14:paraId="316A157C" w14:textId="77777777" w:rsidR="002A27FD" w:rsidRDefault="002A2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72AA" w14:textId="6D5227D3" w:rsidR="00000000" w:rsidRDefault="00A97D2E">
    <w:pPr>
      <w:pStyle w:val="Nagwek"/>
    </w:pPr>
    <w:r>
      <w:rPr>
        <w:noProof/>
        <w:lang w:val="pl-PL" w:eastAsia="pl-PL"/>
      </w:rPr>
      <w:drawing>
        <wp:inline distT="0" distB="0" distL="0" distR="0" wp14:anchorId="26CC7956" wp14:editId="5A118618">
          <wp:extent cx="57531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4"/>
    <w:multiLevelType w:val="multi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00000008"/>
    <w:multiLevelType w:val="multilevel"/>
    <w:tmpl w:val="00000008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0000000A"/>
    <w:multiLevelType w:val="multilevel"/>
    <w:tmpl w:val="0000000A"/>
    <w:name w:val="WW8Num22"/>
    <w:lvl w:ilvl="0">
      <w:start w:val="1"/>
      <w:numFmt w:val="bullet"/>
      <w:lvlText w:val="•"/>
      <w:lvlJc w:val="left"/>
      <w:pPr>
        <w:tabs>
          <w:tab w:val="num" w:pos="0"/>
        </w:tabs>
        <w:ind w:left="799" w:hanging="360"/>
      </w:pPr>
      <w:rPr>
        <w:rFonts w:ascii="0" w:hAnsi="0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159" w:hanging="360"/>
      </w:pPr>
      <w:rPr>
        <w:rFonts w:ascii="0" w:hAnsi="0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519" w:hanging="360"/>
      </w:pPr>
      <w:rPr>
        <w:rFonts w:ascii="0" w:hAnsi="0" w:cs="Wingdings"/>
        <w:sz w:val="2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879" w:hanging="360"/>
      </w:pPr>
      <w:rPr>
        <w:rFonts w:ascii="0" w:hAnsi="0" w:cs="Wingdings"/>
        <w:sz w:val="20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239" w:hanging="360"/>
      </w:pPr>
      <w:rPr>
        <w:rFonts w:ascii="0" w:hAnsi="0" w:cs="Wingdings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99" w:hanging="360"/>
      </w:pPr>
      <w:rPr>
        <w:rFonts w:ascii="0" w:hAnsi="0" w:cs="Wingdings"/>
        <w:sz w:val="2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59" w:hanging="360"/>
      </w:pPr>
      <w:rPr>
        <w:rFonts w:ascii="0" w:hAnsi="0" w:cs="Wingdings"/>
        <w:sz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319" w:hanging="360"/>
      </w:pPr>
      <w:rPr>
        <w:rFonts w:ascii="0" w:hAnsi="0" w:cs="Wingdings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79" w:hanging="360"/>
      </w:pPr>
      <w:rPr>
        <w:rFonts w:ascii="0" w:hAnsi="0" w:cs="Wingdings"/>
        <w:sz w:val="20"/>
      </w:rPr>
    </w:lvl>
  </w:abstractNum>
  <w:abstractNum w:abstractNumId="10" w15:restartNumberingAfterBreak="0">
    <w:nsid w:val="0000000B"/>
    <w:multiLevelType w:val="multilevel"/>
    <w:tmpl w:val="0000000B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Symbol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Symbol"/>
      </w:rPr>
    </w:lvl>
    <w:lvl w:ilvl="7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761144433">
    <w:abstractNumId w:val="0"/>
  </w:num>
  <w:num w:numId="2" w16cid:durableId="1318655497">
    <w:abstractNumId w:val="1"/>
  </w:num>
  <w:num w:numId="3" w16cid:durableId="261764434">
    <w:abstractNumId w:val="2"/>
  </w:num>
  <w:num w:numId="4" w16cid:durableId="1476222369">
    <w:abstractNumId w:val="3"/>
  </w:num>
  <w:num w:numId="5" w16cid:durableId="645941579">
    <w:abstractNumId w:val="4"/>
  </w:num>
  <w:num w:numId="6" w16cid:durableId="2013490325">
    <w:abstractNumId w:val="5"/>
  </w:num>
  <w:num w:numId="7" w16cid:durableId="1520200527">
    <w:abstractNumId w:val="6"/>
  </w:num>
  <w:num w:numId="8" w16cid:durableId="48499700">
    <w:abstractNumId w:val="7"/>
  </w:num>
  <w:num w:numId="9" w16cid:durableId="1243485384">
    <w:abstractNumId w:val="8"/>
  </w:num>
  <w:num w:numId="10" w16cid:durableId="17850955">
    <w:abstractNumId w:val="9"/>
  </w:num>
  <w:num w:numId="11" w16cid:durableId="2856282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FD"/>
    <w:rsid w:val="000219EC"/>
    <w:rsid w:val="00076EA9"/>
    <w:rsid w:val="002A27FD"/>
    <w:rsid w:val="003735A0"/>
    <w:rsid w:val="003D5A2C"/>
    <w:rsid w:val="0042704F"/>
    <w:rsid w:val="00462AB6"/>
    <w:rsid w:val="005A4B21"/>
    <w:rsid w:val="005B7E22"/>
    <w:rsid w:val="006A5832"/>
    <w:rsid w:val="006B5266"/>
    <w:rsid w:val="007233E7"/>
    <w:rsid w:val="007D18E1"/>
    <w:rsid w:val="00843BFD"/>
    <w:rsid w:val="00942CF8"/>
    <w:rsid w:val="00A97D2E"/>
    <w:rsid w:val="00AA5AF9"/>
    <w:rsid w:val="00AE5AB1"/>
    <w:rsid w:val="00D9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04450C"/>
  <w15:chartTrackingRefBased/>
  <w15:docId w15:val="{31D60C09-290E-413B-BD7F-B56A6AE6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CF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360" w:lineRule="auto"/>
      <w:ind w:left="180" w:hanging="180"/>
      <w:jc w:val="both"/>
      <w:outlineLvl w:val="1"/>
    </w:pPr>
    <w:rPr>
      <w:b/>
      <w:bCs/>
    </w:rPr>
  </w:style>
  <w:style w:type="paragraph" w:styleId="Nagwek3">
    <w:name w:val="heading 3"/>
    <w:basedOn w:val="Normalny"/>
    <w:next w:val="Tekstpodstawowy"/>
    <w:qFormat/>
    <w:pPr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eastAsia="Times New Roman" w:hAnsi="Arial" w:cs="Arial"/>
      <w:b w:val="0"/>
    </w:rPr>
  </w:style>
  <w:style w:type="character" w:customStyle="1" w:styleId="WW8Num6z0">
    <w:name w:val="WW8Num6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7z0">
    <w:name w:val="WW8Num17z0"/>
    <w:rPr>
      <w:b w:val="0"/>
      <w:bCs w:val="0"/>
      <w:i w:val="0"/>
      <w:iCs w:val="0"/>
      <w:sz w:val="20"/>
      <w:szCs w:val="20"/>
    </w:rPr>
  </w:style>
  <w:style w:type="character" w:customStyle="1" w:styleId="WW8Num18z2">
    <w:name w:val="WW8Num18z2"/>
    <w:rPr>
      <w:b w:val="0"/>
      <w:bCs w:val="0"/>
      <w:i w:val="0"/>
      <w:iCs w:val="0"/>
      <w:sz w:val="20"/>
      <w:szCs w:val="20"/>
    </w:rPr>
  </w:style>
  <w:style w:type="character" w:customStyle="1" w:styleId="WW8Num19z0">
    <w:name w:val="WW8Num19z0"/>
    <w:rPr>
      <w:b w:val="0"/>
      <w:bCs w:val="0"/>
      <w:i w:val="0"/>
      <w:iCs w:val="0"/>
      <w:sz w:val="20"/>
      <w:szCs w:val="20"/>
    </w:rPr>
  </w:style>
  <w:style w:type="character" w:customStyle="1" w:styleId="WW8Num21z0">
    <w:name w:val="WW8Num21z0"/>
    <w:rPr>
      <w:b w:val="0"/>
      <w:bCs w:val="0"/>
      <w:i w:val="0"/>
      <w:iCs w:val="0"/>
      <w:sz w:val="20"/>
      <w:szCs w:val="20"/>
    </w:rPr>
  </w:style>
  <w:style w:type="character" w:customStyle="1" w:styleId="WW8Num22z0">
    <w:name w:val="WW8Num22z0"/>
    <w:rPr>
      <w:rFonts w:ascii="0" w:hAnsi="0" w:cs="Symbol"/>
      <w:sz w:val="20"/>
    </w:rPr>
  </w:style>
  <w:style w:type="character" w:customStyle="1" w:styleId="WW8Num22z1">
    <w:name w:val="WW8Num22z1"/>
    <w:rPr>
      <w:rFonts w:ascii="0" w:hAnsi="0" w:cs="Courier New"/>
      <w:sz w:val="20"/>
    </w:rPr>
  </w:style>
  <w:style w:type="character" w:customStyle="1" w:styleId="WW8Num22z2">
    <w:name w:val="WW8Num22z2"/>
    <w:rPr>
      <w:rFonts w:ascii="0" w:hAnsi="0" w:cs="Wingdings"/>
      <w:sz w:val="20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0" w:hAnsi="0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Wingdings" w:hAnsi="Wingdings" w:cs="Symbol"/>
    </w:rPr>
  </w:style>
  <w:style w:type="character" w:customStyle="1" w:styleId="WW8Num23z4">
    <w:name w:val="WW8Num23z4"/>
    <w:rPr>
      <w:rFonts w:ascii="Wingdings" w:hAnsi="Wingdings" w:cs="Courier New"/>
    </w:rPr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6z0">
    <w:name w:val="WW8Num16z0"/>
    <w:rPr>
      <w:b w:val="0"/>
      <w:bCs w:val="0"/>
      <w:i w:val="0"/>
      <w:iCs w:val="0"/>
      <w:sz w:val="20"/>
      <w:szCs w:val="20"/>
    </w:rPr>
  </w:style>
  <w:style w:type="character" w:customStyle="1" w:styleId="WW8Num17z2">
    <w:name w:val="WW8Num17z2"/>
    <w:rPr>
      <w:b w:val="0"/>
      <w:bCs w:val="0"/>
      <w:i w:val="0"/>
      <w:iCs w:val="0"/>
      <w:sz w:val="20"/>
      <w:szCs w:val="20"/>
    </w:rPr>
  </w:style>
  <w:style w:type="character" w:customStyle="1" w:styleId="WW8Num18z0">
    <w:name w:val="WW8Num18z0"/>
    <w:rPr>
      <w:b w:val="0"/>
      <w:bCs w:val="0"/>
      <w:i w:val="0"/>
      <w:iCs w:val="0"/>
      <w:sz w:val="20"/>
      <w:szCs w:val="20"/>
    </w:rPr>
  </w:style>
  <w:style w:type="character" w:customStyle="1" w:styleId="Domylnaczcionkaakapitu2">
    <w:name w:val="Domyślna czcionka akapitu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4z1">
    <w:name w:val="WW8Num4z1"/>
    <w:rPr>
      <w:rFonts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bold1">
    <w:name w:val="bold1"/>
    <w:basedOn w:val="Domylnaczcionkaakapitu1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  <w:rPr>
      <w:b w:val="0"/>
      <w:bCs w:val="0"/>
      <w:i w:val="0"/>
      <w:iCs w:val="0"/>
      <w:sz w:val="20"/>
      <w:szCs w:val="20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  <w:lang w:eastAsia="zh-CN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DefaultParagraphFont">
    <w:name w:val="Default Paragraph Font"/>
  </w:style>
  <w:style w:type="character" w:styleId="UyteHipercze">
    <w:name w:val="FollowedHyperlink"/>
    <w:rPr>
      <w:color w:val="954F72"/>
      <w:u w:val="single"/>
    </w:rPr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Symbol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Wingdings"/>
    </w:rPr>
  </w:style>
  <w:style w:type="character" w:customStyle="1" w:styleId="ListLabel34">
    <w:name w:val="ListLabel 34"/>
    <w:rPr>
      <w:rFonts w:cs="Symbol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Wingdings"/>
    </w:rPr>
  </w:style>
  <w:style w:type="character" w:customStyle="1" w:styleId="ListLabel37">
    <w:name w:val="ListLabel 37"/>
    <w:rPr>
      <w:rFonts w:cs="Symbol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Wingdings"/>
    </w:rPr>
  </w:style>
  <w:style w:type="character" w:customStyle="1" w:styleId="ListLabel40">
    <w:name w:val="ListLabel 40"/>
    <w:rPr>
      <w:rFonts w:cs="Symbol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Wingdings"/>
    </w:rPr>
  </w:style>
  <w:style w:type="character" w:customStyle="1" w:styleId="ListLabel43">
    <w:name w:val="ListLabel 43"/>
    <w:rPr>
      <w:rFonts w:cs="Symbol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Wingdings"/>
    </w:rPr>
  </w:style>
  <w:style w:type="character" w:customStyle="1" w:styleId="ListLabel19">
    <w:name w:val="ListLabel 19"/>
    <w:rPr>
      <w:rFonts w:cs="Symbol"/>
      <w:sz w:val="20"/>
    </w:rPr>
  </w:style>
  <w:style w:type="character" w:customStyle="1" w:styleId="ListLabel20">
    <w:name w:val="ListLabel 20"/>
    <w:rPr>
      <w:rFonts w:cs="Courier New"/>
      <w:sz w:val="20"/>
    </w:rPr>
  </w:style>
  <w:style w:type="character" w:customStyle="1" w:styleId="ListLabel21">
    <w:name w:val="ListLabel 21"/>
    <w:rPr>
      <w:rFonts w:cs="Wingdings"/>
      <w:sz w:val="20"/>
    </w:rPr>
  </w:style>
  <w:style w:type="character" w:customStyle="1" w:styleId="ListLabel22">
    <w:name w:val="ListLabel 22"/>
    <w:rPr>
      <w:rFonts w:cs="Wingdings"/>
      <w:sz w:val="20"/>
    </w:rPr>
  </w:style>
  <w:style w:type="character" w:customStyle="1" w:styleId="ListLabel23">
    <w:name w:val="ListLabel 23"/>
    <w:rPr>
      <w:rFonts w:cs="Wingdings"/>
      <w:sz w:val="20"/>
    </w:rPr>
  </w:style>
  <w:style w:type="character" w:customStyle="1" w:styleId="ListLabel24">
    <w:name w:val="ListLabel 24"/>
    <w:rPr>
      <w:rFonts w:cs="Wingdings"/>
      <w:sz w:val="20"/>
    </w:rPr>
  </w:style>
  <w:style w:type="character" w:customStyle="1" w:styleId="ListLabel25">
    <w:name w:val="ListLabel 25"/>
    <w:rPr>
      <w:rFonts w:cs="Wingdings"/>
      <w:sz w:val="20"/>
    </w:rPr>
  </w:style>
  <w:style w:type="character" w:customStyle="1" w:styleId="ListLabel26">
    <w:name w:val="ListLabel 26"/>
    <w:rPr>
      <w:rFonts w:cs="Wingdings"/>
      <w:sz w:val="20"/>
    </w:rPr>
  </w:style>
  <w:style w:type="character" w:customStyle="1" w:styleId="ListLabel27">
    <w:name w:val="ListLabel 27"/>
    <w:rPr>
      <w:rFonts w:cs="Wingdings"/>
      <w:sz w:val="20"/>
    </w:rPr>
  </w:style>
  <w:style w:type="character" w:styleId="Pogrubienie">
    <w:name w:val="Strong"/>
    <w:qFormat/>
    <w:rPr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nyWeb">
    <w:name w:val="Normal (Web)"/>
    <w:basedOn w:val="Normalny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hheader1">
    <w:name w:val="kh_header1"/>
    <w:basedOn w:val="Normalny"/>
    <w:pPr>
      <w:spacing w:after="0" w:line="42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htitle1">
    <w:name w:val="kh_title1"/>
    <w:basedOn w:val="Normalny"/>
    <w:pPr>
      <w:spacing w:before="150" w:after="15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bold">
    <w:name w:val="bold"/>
    <w:basedOn w:val="Normalny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">
    <w:name w:val="justify"/>
    <w:basedOn w:val="Normalny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xmsonormal">
    <w:name w:val="x_msonormal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">
    <w:name w:val="List Paragraph"/>
    <w:basedOn w:val="Normalny"/>
    <w:pPr>
      <w:spacing w:after="160"/>
      <w:ind w:left="720"/>
      <w:contextualSpacing/>
    </w:pPr>
  </w:style>
  <w:style w:type="paragraph" w:customStyle="1" w:styleId="Normal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zh-CN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Agnieszka Ekiert</cp:lastModifiedBy>
  <cp:revision>2</cp:revision>
  <cp:lastPrinted>2024-10-07T08:56:00Z</cp:lastPrinted>
  <dcterms:created xsi:type="dcterms:W3CDTF">2025-11-12T19:13:00Z</dcterms:created>
  <dcterms:modified xsi:type="dcterms:W3CDTF">2025-11-12T19:13:00Z</dcterms:modified>
</cp:coreProperties>
</file>